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B15809" w14:textId="003AB1FA" w:rsidR="005C48EA" w:rsidRPr="00CC5D36" w:rsidRDefault="005C48EA" w:rsidP="00E73FAC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0DFA4635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>WYKAZ ROBÓT WYKONANYCH</w:t>
      </w:r>
      <w:r w:rsidRPr="00CC5D36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4CDB92E0" w14:textId="2700176B" w:rsidR="009A79AE" w:rsidRPr="006229F6" w:rsidRDefault="00E57540" w:rsidP="006229F6">
      <w:pPr>
        <w:spacing w:before="148" w:line="276" w:lineRule="auto"/>
        <w:jc w:val="both"/>
        <w:rPr>
          <w:rFonts w:ascii="Trebuchet MS" w:hAnsi="Trebuchet MS" w:cs="Arial"/>
          <w:sz w:val="20"/>
          <w:szCs w:val="20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F21C62" w:rsidRPr="00F21C62">
        <w:rPr>
          <w:rFonts w:ascii="Trebuchet MS" w:hAnsi="Trebuchet MS" w:cs="Arial"/>
          <w:bCs/>
          <w:sz w:val="20"/>
          <w:szCs w:val="20"/>
        </w:rPr>
        <w:t>Dz. U. z 2022 r. poz. 1710</w:t>
      </w:r>
      <w:r w:rsidR="0088653E">
        <w:rPr>
          <w:rFonts w:ascii="Trebuchet MS" w:hAnsi="Trebuchet MS" w:cs="Arial"/>
          <w:bCs/>
          <w:sz w:val="20"/>
          <w:szCs w:val="20"/>
        </w:rPr>
        <w:t xml:space="preserve"> ze zm.</w:t>
      </w:r>
      <w:r w:rsidRPr="00CC5D36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05850" w:rsidRPr="00105850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16687B" w:rsidRPr="0016687B">
        <w:rPr>
          <w:rFonts w:ascii="Trebuchet MS" w:hAnsi="Trebuchet MS" w:cs="Arial"/>
          <w:b/>
          <w:bCs/>
          <w:color w:val="0070C0"/>
          <w:sz w:val="20"/>
          <w:szCs w:val="20"/>
        </w:rPr>
        <w:t>Rozbudowa i przebudowa budynku Miejskiego Ośrodka Kultury</w:t>
      </w:r>
      <w:r w:rsidR="00105850" w:rsidRPr="00105850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, </w:t>
      </w:r>
      <w:r w:rsidRPr="00CC5D36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CC5D36">
        <w:rPr>
          <w:rFonts w:ascii="Trebuchet MS" w:hAnsi="Trebuchet MS" w:cs="Arial"/>
          <w:sz w:val="20"/>
          <w:szCs w:val="20"/>
        </w:rPr>
        <w:t>eni</w:t>
      </w:r>
      <w:proofErr w:type="spellEnd"/>
      <w:r w:rsidRPr="00CC5D36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>okresie ostatnich 5 lat wykonałem następujące roboty: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2675"/>
        <w:gridCol w:w="1417"/>
        <w:gridCol w:w="1560"/>
        <w:gridCol w:w="1984"/>
        <w:gridCol w:w="1985"/>
      </w:tblGrid>
      <w:tr w:rsidR="000A3CF2" w:rsidRPr="00CC5D36" w14:paraId="1FFC44C0" w14:textId="77777777" w:rsidTr="006E366D">
        <w:trPr>
          <w:trHeight w:val="29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310C0E" w14:textId="77777777" w:rsidR="000A3CF2" w:rsidRPr="00CC5D36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8A270F" w14:textId="00B779EA" w:rsidR="000A3CF2" w:rsidRPr="006E366D" w:rsidRDefault="000A3CF2" w:rsidP="006E366D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CC5D36">
              <w:rPr>
                <w:rFonts w:ascii="Trebuchet MS" w:hAnsi="Trebuchet MS" w:cs="Arial"/>
                <w:sz w:val="20"/>
                <w:szCs w:val="20"/>
              </w:rPr>
              <w:t>Rodzaj robót budowlanych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90D372" w14:textId="5C09D82F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Inwestor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0C9654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Wartość robót budowlanych</w:t>
            </w:r>
          </w:p>
          <w:p w14:paraId="27EFED28" w14:textId="08FF3FD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Brutto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w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9ECCD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Data wykonania</w:t>
            </w:r>
          </w:p>
          <w:p w14:paraId="0CAE4313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FF823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Miejsce wykonania</w:t>
            </w:r>
          </w:p>
          <w:p w14:paraId="5AEF0E16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</w:tr>
      <w:tr w:rsidR="000A3CF2" w:rsidRPr="00CC5D36" w14:paraId="4963EF53" w14:textId="77777777" w:rsidTr="006E366D">
        <w:trPr>
          <w:trHeight w:val="145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783" w14:textId="77777777" w:rsidR="000A3CF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F9DF485" w14:textId="77777777" w:rsidR="000A3CF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BE63CAA" w14:textId="62D139A9" w:rsidR="000A3CF2" w:rsidRPr="00CC5D36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3CB" w14:textId="7C6D2112" w:rsidR="002422E0" w:rsidRDefault="002422E0" w:rsidP="00897CAF">
            <w:pPr>
              <w:spacing w:before="120" w:after="120"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91948">
              <w:rPr>
                <w:rFonts w:ascii="Trebuchet MS" w:hAnsi="Trebuchet MS" w:cs="Arial"/>
                <w:b/>
                <w:bCs/>
                <w:sz w:val="20"/>
                <w:szCs w:val="20"/>
              </w:rPr>
              <w:t>Remont /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rozbudow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/ 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/ przebudow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16687B" w:rsidRPr="0016687B">
              <w:rPr>
                <w:rFonts w:ascii="Trebuchet MS" w:hAnsi="Trebuchet MS" w:cs="Arial"/>
                <w:b/>
                <w:bCs/>
                <w:sz w:val="20"/>
                <w:szCs w:val="20"/>
                <w:lang w:eastAsia="pl-PL"/>
              </w:rPr>
              <w:t xml:space="preserve">budynku </w:t>
            </w:r>
            <w:r w:rsidRPr="00503184">
              <w:rPr>
                <w:rFonts w:ascii="Trebuchet MS" w:hAnsi="Trebuchet MS" w:cs="Arial"/>
                <w:b/>
                <w:bCs/>
                <w:color w:val="FF0000"/>
                <w:sz w:val="22"/>
                <w:szCs w:val="22"/>
              </w:rPr>
              <w:t>*</w:t>
            </w:r>
            <w:r w:rsidRPr="002422E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  <w:p w14:paraId="59E116E3" w14:textId="0B748B8A" w:rsidR="000A3CF2" w:rsidRPr="002075BA" w:rsidRDefault="000A3CF2" w:rsidP="00897CAF">
            <w:pPr>
              <w:spacing w:before="120" w:after="120" w:line="276" w:lineRule="auto"/>
              <w:jc w:val="center"/>
              <w:rPr>
                <w:rFonts w:ascii="Trebuchet MS" w:hAnsi="Trebuchet MS" w:cs="Arial"/>
                <w:b/>
                <w:sz w:val="19"/>
                <w:szCs w:val="19"/>
              </w:rPr>
            </w:pPr>
            <w:r w:rsidRPr="002075BA">
              <w:rPr>
                <w:rFonts w:ascii="Trebuchet MS" w:hAnsi="Trebuchet MS" w:cs="Arial"/>
                <w:b/>
                <w:sz w:val="19"/>
                <w:szCs w:val="19"/>
              </w:rPr>
              <w:t>(</w:t>
            </w:r>
            <w:r w:rsidRPr="00503184">
              <w:rPr>
                <w:rFonts w:ascii="Trebuchet MS" w:hAnsi="Trebuchet MS" w:cs="Arial"/>
                <w:b/>
                <w:color w:val="FF0000"/>
                <w:sz w:val="22"/>
                <w:szCs w:val="22"/>
              </w:rPr>
              <w:t>*</w:t>
            </w:r>
            <w:r w:rsidRPr="002075BA">
              <w:rPr>
                <w:rFonts w:ascii="Trebuchet MS" w:hAnsi="Trebuchet MS" w:cs="Arial"/>
                <w:b/>
                <w:sz w:val="19"/>
                <w:szCs w:val="19"/>
              </w:rPr>
              <w:t>właściwe podkreślić)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781" w14:textId="456CEB36" w:rsidR="000A3CF2" w:rsidRPr="00CC5D36" w:rsidRDefault="000A3CF2" w:rsidP="008D3CA6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11" w14:textId="77777777" w:rsidR="000A3CF2" w:rsidRPr="00CC5D36" w:rsidRDefault="000A3CF2" w:rsidP="008D3CA6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26D" w14:textId="77777777" w:rsidR="000A3CF2" w:rsidRPr="00CC5D36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2BA" w14:textId="77777777" w:rsidR="000A3CF2" w:rsidRPr="00CC5D36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19E11042" w14:textId="77777777" w:rsidR="00B80E51" w:rsidRPr="00CC5D36" w:rsidRDefault="00B80E51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36BB84E4" w14:textId="77777777" w:rsidR="00B80E51" w:rsidRPr="00CC5D36" w:rsidRDefault="00B80E51" w:rsidP="008D3CA6">
      <w:pPr>
        <w:pStyle w:val="Tekstpodstawowy"/>
        <w:spacing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52E5FA17" w14:textId="77777777" w:rsidR="00B80E51" w:rsidRPr="00CC5D36" w:rsidRDefault="00B80E51" w:rsidP="008D3CA6">
      <w:pPr>
        <w:pStyle w:val="Tekstpodstawowy"/>
        <w:widowControl w:val="0"/>
        <w:numPr>
          <w:ilvl w:val="0"/>
          <w:numId w:val="41"/>
        </w:numPr>
        <w:spacing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Wykonawca winien załączyć dowody dotyczące robót</w:t>
      </w:r>
      <w:r w:rsidR="00113768" w:rsidRPr="00CC5D36">
        <w:rPr>
          <w:rFonts w:ascii="Trebuchet MS" w:hAnsi="Trebuchet MS"/>
          <w:b/>
          <w:sz w:val="20"/>
          <w:szCs w:val="20"/>
        </w:rPr>
        <w:t xml:space="preserve"> wskazanych w wykazie</w:t>
      </w:r>
      <w:r w:rsidRPr="00CC5D36">
        <w:rPr>
          <w:rFonts w:ascii="Trebuchet MS" w:hAnsi="Trebuchet MS"/>
          <w:b/>
          <w:sz w:val="20"/>
          <w:szCs w:val="20"/>
        </w:rPr>
        <w:t xml:space="preserve">, określające, czy roboty te zostały wykonane </w:t>
      </w:r>
      <w:r w:rsidR="00536F4F" w:rsidRPr="00CC5D36">
        <w:rPr>
          <w:rFonts w:ascii="Trebuchet MS" w:hAnsi="Trebuchet MS"/>
          <w:b/>
          <w:sz w:val="20"/>
          <w:szCs w:val="20"/>
        </w:rPr>
        <w:t>należycie, w szczególności czy roboty zostały wykonane zgodnie z przepisami prawa budowlanego</w:t>
      </w:r>
      <w:r w:rsidRPr="00CC5D36">
        <w:rPr>
          <w:rFonts w:ascii="Trebuchet MS" w:hAnsi="Trebuchet MS"/>
          <w:b/>
          <w:sz w:val="20"/>
          <w:szCs w:val="20"/>
        </w:rPr>
        <w:t xml:space="preserve"> i prawidłowo ukończone.</w:t>
      </w:r>
    </w:p>
    <w:p w14:paraId="788F02F0" w14:textId="4A4F52EF" w:rsidR="00930588" w:rsidRPr="00E73FAC" w:rsidRDefault="00B80E51" w:rsidP="00E73FAC">
      <w:pPr>
        <w:pStyle w:val="Tekstpodstawowy"/>
        <w:widowControl w:val="0"/>
        <w:numPr>
          <w:ilvl w:val="0"/>
          <w:numId w:val="41"/>
        </w:numPr>
        <w:spacing w:after="24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 xml:space="preserve">W przypadku, gdy ww. zakres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Pr="00CC5D36">
        <w:rPr>
          <w:rFonts w:ascii="Trebuchet MS" w:hAnsi="Trebuchet MS"/>
          <w:b/>
          <w:sz w:val="20"/>
          <w:szCs w:val="20"/>
        </w:rPr>
        <w:t xml:space="preserve"> budowlanych </w:t>
      </w:r>
      <w:r w:rsidR="003C12B4" w:rsidRPr="00CC5D36">
        <w:rPr>
          <w:rFonts w:ascii="Trebuchet MS" w:hAnsi="Trebuchet MS"/>
          <w:b/>
          <w:sz w:val="20"/>
          <w:szCs w:val="20"/>
        </w:rPr>
        <w:t>będzie</w:t>
      </w:r>
      <w:r w:rsidRPr="00CC5D36">
        <w:rPr>
          <w:rFonts w:ascii="Trebuchet MS" w:hAnsi="Trebuchet MS"/>
          <w:b/>
          <w:sz w:val="20"/>
          <w:szCs w:val="20"/>
        </w:rPr>
        <w:t xml:space="preserve"> stanowił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część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Pr="00CC5D36">
        <w:rPr>
          <w:rFonts w:ascii="Trebuchet MS" w:hAnsi="Trebuchet MS"/>
          <w:b/>
          <w:sz w:val="20"/>
          <w:szCs w:val="20"/>
        </w:rPr>
        <w:t xml:space="preserve">o szerszym zakresie, Wykonawca </w:t>
      </w:r>
      <w:r w:rsidR="003C12B4" w:rsidRPr="00CC5D36">
        <w:rPr>
          <w:rFonts w:ascii="Trebuchet MS" w:hAnsi="Trebuchet MS"/>
          <w:b/>
          <w:sz w:val="20"/>
          <w:szCs w:val="20"/>
        </w:rPr>
        <w:t>zobowiązany</w:t>
      </w:r>
      <w:r w:rsidRPr="00CC5D36">
        <w:rPr>
          <w:rFonts w:ascii="Trebuchet MS" w:hAnsi="Trebuchet MS"/>
          <w:b/>
          <w:sz w:val="20"/>
          <w:szCs w:val="20"/>
        </w:rPr>
        <w:t xml:space="preserve"> jest </w:t>
      </w:r>
      <w:r w:rsidR="003C12B4" w:rsidRPr="00CC5D36">
        <w:rPr>
          <w:rFonts w:ascii="Trebuchet MS" w:hAnsi="Trebuchet MS"/>
          <w:b/>
          <w:sz w:val="20"/>
          <w:szCs w:val="20"/>
        </w:rPr>
        <w:t>wyodrębnić</w:t>
      </w:r>
      <w:r w:rsidRPr="00CC5D36">
        <w:rPr>
          <w:rFonts w:ascii="Trebuchet MS" w:hAnsi="Trebuchet MS"/>
          <w:b/>
          <w:sz w:val="20"/>
          <w:szCs w:val="20"/>
        </w:rPr>
        <w:t xml:space="preserve"> rodzajowo i kwot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owo roboty, o </w:t>
      </w:r>
      <w:r w:rsidR="003C12B4" w:rsidRPr="00CC5D36">
        <w:rPr>
          <w:rFonts w:ascii="Trebuchet MS" w:hAnsi="Trebuchet MS"/>
          <w:b/>
          <w:sz w:val="20"/>
          <w:szCs w:val="20"/>
        </w:rPr>
        <w:t>których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 mowa w </w:t>
      </w:r>
      <w:r w:rsidR="00ED5A52" w:rsidRPr="00CC5D36">
        <w:rPr>
          <w:rFonts w:ascii="Trebuchet MS" w:hAnsi="Trebuchet MS"/>
          <w:b/>
          <w:sz w:val="20"/>
          <w:szCs w:val="20"/>
          <w:lang w:val="pl-PL"/>
        </w:rPr>
        <w:t>S</w:t>
      </w:r>
      <w:r w:rsidRPr="00CC5D36">
        <w:rPr>
          <w:rFonts w:ascii="Trebuchet MS" w:hAnsi="Trebuchet MS"/>
          <w:b/>
          <w:sz w:val="20"/>
          <w:szCs w:val="20"/>
        </w:rPr>
        <w:t>WZ.</w:t>
      </w:r>
      <w:bookmarkStart w:id="1" w:name="_Hlk60047166"/>
    </w:p>
    <w:p w14:paraId="21D309A1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38251777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02020FFE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242C3BFF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przez osobę uprawnioną do reprezentowania Wykonawcy </w:t>
      </w:r>
    </w:p>
    <w:p w14:paraId="50066C5F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>w dokumentach rejestrowych lub we właściwym upoważnieniu.</w:t>
      </w:r>
    </w:p>
    <w:p w14:paraId="73583516" w14:textId="217854FA" w:rsidR="00723332" w:rsidRPr="008C499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>Zamawiający zaleca zapisanie dokumentu w formacie PDF</w:t>
      </w:r>
      <w:r w:rsidR="00CC5D36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ED5A52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9371EB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6AC20" w14:textId="77777777" w:rsidR="00852841" w:rsidRDefault="00852841">
      <w:r>
        <w:separator/>
      </w:r>
    </w:p>
  </w:endnote>
  <w:endnote w:type="continuationSeparator" w:id="0">
    <w:p w14:paraId="177E7425" w14:textId="77777777" w:rsidR="00852841" w:rsidRDefault="0085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A751" w14:textId="77777777" w:rsidR="00CC5D36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</w:rPr>
    </w:pPr>
    <w:r w:rsidRPr="00967186">
      <w:rPr>
        <w:rFonts w:ascii="Trebuchet MS" w:hAnsi="Trebuchet MS"/>
        <w:sz w:val="16"/>
        <w:szCs w:val="16"/>
      </w:rPr>
      <w:t>pl. 20 Października 1, 62-050 Mosina</w:t>
    </w:r>
  </w:p>
  <w:p w14:paraId="45288DE4" w14:textId="77777777" w:rsidR="00CC5D36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</w:rPr>
    </w:pPr>
    <w:r w:rsidRPr="00967186">
      <w:rPr>
        <w:rFonts w:ascii="Trebuchet MS" w:hAnsi="Trebuchet MS"/>
        <w:sz w:val="16"/>
        <w:szCs w:val="16"/>
      </w:rPr>
      <w:t>tel. 61-8109-500, fax. 61-8109-558</w:t>
    </w:r>
  </w:p>
  <w:p w14:paraId="3FD837E6" w14:textId="77777777" w:rsidR="009371EB" w:rsidRPr="00967186" w:rsidRDefault="00CC5D36" w:rsidP="00CC5D36">
    <w:pPr>
      <w:pStyle w:val="Stopka"/>
      <w:jc w:val="center"/>
      <w:rPr>
        <w:rFonts w:ascii="Trebuchet MS" w:hAnsi="Trebuchet MS"/>
        <w:sz w:val="16"/>
        <w:szCs w:val="16"/>
        <w:lang w:val="pl-PL"/>
      </w:rPr>
    </w:pPr>
    <w:r w:rsidRPr="00967186">
      <w:rPr>
        <w:rFonts w:ascii="Trebuchet MS" w:hAnsi="Trebuchet MS"/>
        <w:sz w:val="16"/>
        <w:szCs w:val="16"/>
      </w:rPr>
      <w:t>www.mosina.pl</w:t>
    </w:r>
  </w:p>
  <w:p w14:paraId="64E544C0" w14:textId="77777777" w:rsidR="009371EB" w:rsidRPr="009371EB" w:rsidRDefault="009371EB">
    <w:pPr>
      <w:pStyle w:val="Stopka"/>
      <w:jc w:val="center"/>
      <w:rPr>
        <w:rFonts w:ascii="Verdana" w:hAnsi="Verdana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1361D" w14:textId="77777777" w:rsidR="00852841" w:rsidRDefault="00852841">
      <w:r>
        <w:separator/>
      </w:r>
    </w:p>
  </w:footnote>
  <w:footnote w:type="continuationSeparator" w:id="0">
    <w:p w14:paraId="39A94E90" w14:textId="77777777" w:rsidR="00852841" w:rsidRDefault="00852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0ABC" w14:textId="77777777" w:rsidR="00E01521" w:rsidRDefault="00E01521">
    <w:pPr>
      <w:pStyle w:val="Nagwek"/>
      <w:rPr>
        <w:rFonts w:ascii="Calibri" w:hAnsi="Calibri"/>
        <w:b/>
        <w:sz w:val="20"/>
        <w:szCs w:val="22"/>
        <w:lang w:val="pl-PL"/>
      </w:rPr>
    </w:pPr>
  </w:p>
  <w:p w14:paraId="3084B480" w14:textId="29A38E12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BZP.271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421E52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1</w:t>
    </w:r>
    <w:r w:rsidR="00B91948">
      <w:rPr>
        <w:rFonts w:ascii="Trebuchet MS" w:hAnsi="Trebuchet MS" w:cs="Arial"/>
        <w:b/>
        <w:bCs/>
        <w:sz w:val="20"/>
        <w:szCs w:val="20"/>
        <w:lang w:val="pl-PL" w:eastAsia="pl-PL"/>
      </w:rPr>
      <w:t>8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503184">
      <w:rPr>
        <w:rFonts w:ascii="Trebuchet MS" w:hAnsi="Trebuchet MS" w:cs="Arial"/>
        <w:b/>
        <w:bCs/>
        <w:sz w:val="20"/>
        <w:szCs w:val="20"/>
        <w:lang w:val="pl-PL" w:eastAsia="pl-PL"/>
      </w:rPr>
      <w:t>3</w:t>
    </w:r>
    <w:r w:rsidR="00BF2FD2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1"/>
  </w:num>
  <w:num w:numId="12" w16cid:durableId="78528572">
    <w:abstractNumId w:val="72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0"/>
  </w:num>
  <w:num w:numId="18" w16cid:durableId="1719277586">
    <w:abstractNumId w:val="77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78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0"/>
  </w:num>
  <w:num w:numId="28" w16cid:durableId="476075933">
    <w:abstractNumId w:val="55"/>
  </w:num>
  <w:num w:numId="29" w16cid:durableId="1535583735">
    <w:abstractNumId w:val="76"/>
  </w:num>
  <w:num w:numId="30" w16cid:durableId="254943863">
    <w:abstractNumId w:val="42"/>
  </w:num>
  <w:num w:numId="31" w16cid:durableId="897432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1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814"/>
    <w:rsid w:val="00073A4C"/>
    <w:rsid w:val="00077027"/>
    <w:rsid w:val="000775D0"/>
    <w:rsid w:val="000775FC"/>
    <w:rsid w:val="00080261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3CF2"/>
    <w:rsid w:val="000A5B7A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5850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687B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DE"/>
    <w:rsid w:val="001D0DEB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2E0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1E52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3184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09B4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4B8A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5692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635E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B7DF0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2841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6A58"/>
    <w:rsid w:val="008D10BB"/>
    <w:rsid w:val="008D2F4B"/>
    <w:rsid w:val="008D35AD"/>
    <w:rsid w:val="008D3CA6"/>
    <w:rsid w:val="008D40CA"/>
    <w:rsid w:val="008D4B50"/>
    <w:rsid w:val="008D59C6"/>
    <w:rsid w:val="008D60DB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2E95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37FC"/>
    <w:rsid w:val="00B64125"/>
    <w:rsid w:val="00B65EEB"/>
    <w:rsid w:val="00B65F85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50C"/>
    <w:rsid w:val="00B84A28"/>
    <w:rsid w:val="00B86059"/>
    <w:rsid w:val="00B864E9"/>
    <w:rsid w:val="00B905CE"/>
    <w:rsid w:val="00B911AF"/>
    <w:rsid w:val="00B91948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5A1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41A"/>
    <w:rsid w:val="00DF1B76"/>
    <w:rsid w:val="00DF3606"/>
    <w:rsid w:val="00DF606A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3FAC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BC3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C62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1F10"/>
    <w:rsid w:val="00FB21BF"/>
    <w:rsid w:val="00FB2ACD"/>
    <w:rsid w:val="00FB34C4"/>
    <w:rsid w:val="00FB3A4E"/>
    <w:rsid w:val="00FB72D1"/>
    <w:rsid w:val="00FB7301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Magdalena Rembalska</cp:lastModifiedBy>
  <cp:revision>49</cp:revision>
  <cp:lastPrinted>2015-10-01T12:20:00Z</cp:lastPrinted>
  <dcterms:created xsi:type="dcterms:W3CDTF">2021-06-15T11:50:00Z</dcterms:created>
  <dcterms:modified xsi:type="dcterms:W3CDTF">2023-07-12T10:06:00Z</dcterms:modified>
</cp:coreProperties>
</file>